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722E0E6F" w14:textId="77777777" w:rsidR="00847716" w:rsidRPr="00A82B09" w:rsidRDefault="00847716" w:rsidP="00847716">
      <w:pPr>
        <w:pStyle w:val="Textoindependiente"/>
        <w:rPr>
          <w:rFonts w:ascii="Arial" w:hAnsi="Arial" w:cs="Arial"/>
        </w:rPr>
      </w:pPr>
    </w:p>
    <w:p w14:paraId="6BECA485" w14:textId="77777777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 xml:space="preserve">CONTRATO </w:t>
      </w:r>
      <w:r w:rsidRPr="00110915">
        <w:rPr>
          <w:rFonts w:ascii="Arial" w:hAnsi="Arial" w:cs="Arial"/>
        </w:rPr>
        <w:tab/>
        <w:t>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 xml:space="preserve">PRESTACIÓN DE SERVICIOS  </w:t>
      </w:r>
    </w:p>
    <w:p w14:paraId="7070673E" w14:textId="56E10021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CONTRATISTA: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 xml:space="preserve"> </w:t>
      </w:r>
      <w:r w:rsidRPr="00110915">
        <w:rPr>
          <w:rFonts w:ascii="Arial" w:hAnsi="Arial" w:cs="Arial"/>
        </w:rPr>
        <w:tab/>
      </w:r>
      <w:r w:rsidR="00A322EC" w:rsidRPr="00A322EC">
        <w:rPr>
          <w:rFonts w:ascii="Arial MT" w:eastAsia="Arial MT" w:hAnsi="Arial MT" w:cs="Arial MT"/>
          <w:noProof/>
          <w:sz w:val="22"/>
          <w:szCs w:val="22"/>
          <w:lang w:eastAsia="en-US"/>
        </w:rPr>
        <w:t>HECTOR FABIO SANCHEZ LANDAZURI</w:t>
      </w:r>
      <w:r w:rsidRPr="00110915">
        <w:rPr>
          <w:rFonts w:ascii="Arial" w:hAnsi="Arial" w:cs="Arial"/>
        </w:rPr>
        <w:tab/>
      </w:r>
    </w:p>
    <w:p w14:paraId="2335A924" w14:textId="293B8441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IDENTIFICACIÓN: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="00A322EC" w:rsidRPr="00A322EC">
        <w:rPr>
          <w:rFonts w:ascii="Arial" w:hAnsi="Arial" w:cs="Arial"/>
        </w:rPr>
        <w:t>1107508286</w:t>
      </w:r>
      <w:r>
        <w:rPr>
          <w:rFonts w:ascii="Arial" w:hAnsi="Arial" w:cs="Arial"/>
        </w:rPr>
        <w:t xml:space="preserve"> </w:t>
      </w:r>
      <w:r w:rsidRPr="00110915">
        <w:rPr>
          <w:rFonts w:ascii="Arial" w:hAnsi="Arial" w:cs="Arial"/>
        </w:rPr>
        <w:t>DE CALI</w:t>
      </w:r>
      <w:r w:rsidRPr="00110915">
        <w:rPr>
          <w:rFonts w:ascii="Arial" w:hAnsi="Arial" w:cs="Arial"/>
        </w:rPr>
        <w:tab/>
      </w:r>
    </w:p>
    <w:p w14:paraId="5CA6880B" w14:textId="036D8795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 xml:space="preserve">CODIGO DISPONIBILIDAD: </w:t>
      </w:r>
      <w:r w:rsidRPr="00110915">
        <w:rPr>
          <w:rFonts w:ascii="Arial" w:hAnsi="Arial" w:cs="Arial"/>
        </w:rPr>
        <w:tab/>
        <w:t xml:space="preserve">No. CDP.  </w:t>
      </w:r>
      <w:r w:rsidR="00A322EC" w:rsidRPr="00A322EC">
        <w:rPr>
          <w:rFonts w:ascii="Arial" w:hAnsi="Arial" w:cs="Arial"/>
          <w:lang w:val="es-CO"/>
        </w:rPr>
        <w:t>3500231931</w:t>
      </w:r>
      <w:r w:rsidRPr="00110915">
        <w:rPr>
          <w:rFonts w:ascii="Arial" w:hAnsi="Arial" w:cs="Arial"/>
        </w:rPr>
        <w:tab/>
      </w:r>
    </w:p>
    <w:p w14:paraId="7BBDF026" w14:textId="2F96049B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RESERVA: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 xml:space="preserve">No. RPC.  </w:t>
      </w:r>
      <w:r w:rsidR="00A322EC" w:rsidRPr="00A322EC">
        <w:rPr>
          <w:rFonts w:ascii="Arial" w:hAnsi="Arial" w:cs="Arial"/>
          <w:lang w:val="es-CO"/>
        </w:rPr>
        <w:t>4500359240</w:t>
      </w:r>
      <w:r w:rsidRPr="00110915">
        <w:rPr>
          <w:rFonts w:ascii="Arial" w:hAnsi="Arial" w:cs="Arial"/>
        </w:rPr>
        <w:tab/>
        <w:t xml:space="preserve"> </w:t>
      </w:r>
    </w:p>
    <w:p w14:paraId="40B2E00F" w14:textId="77777777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VALORDELCONTRATO: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>$6.552.000 SEIS MILLONES QUINIENTOS   CINCUENTA Y DOS MIL PESOS M/CTE</w:t>
      </w:r>
    </w:p>
    <w:p w14:paraId="294A7BD6" w14:textId="77777777" w:rsidR="00847716" w:rsidRPr="00110915" w:rsidRDefault="00847716" w:rsidP="00847716">
      <w:pPr>
        <w:pStyle w:val="Textoindependiente"/>
        <w:rPr>
          <w:rFonts w:ascii="Arial" w:hAnsi="Arial" w:cs="Arial"/>
        </w:rPr>
      </w:pPr>
      <w:r w:rsidRPr="00110915">
        <w:rPr>
          <w:rFonts w:ascii="Arial" w:hAnsi="Arial" w:cs="Arial"/>
        </w:rPr>
        <w:t>DURACIÓN: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>HASTA EL 30 DE ABRIL DE 2025</w:t>
      </w:r>
    </w:p>
    <w:p w14:paraId="6CD7047A" w14:textId="297D9929" w:rsidR="000005A3" w:rsidRDefault="00847716" w:rsidP="00847716">
      <w:pPr>
        <w:pStyle w:val="Textoindependiente"/>
        <w:jc w:val="left"/>
        <w:rPr>
          <w:rFonts w:ascii="Arial" w:hAnsi="Arial" w:cs="Arial"/>
        </w:rPr>
      </w:pPr>
      <w:r w:rsidRPr="00110915">
        <w:rPr>
          <w:rFonts w:ascii="Arial" w:hAnsi="Arial" w:cs="Arial"/>
        </w:rPr>
        <w:t>SUPERVISOR:</w:t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</w:r>
      <w:r w:rsidRPr="00110915">
        <w:rPr>
          <w:rFonts w:ascii="Arial" w:hAnsi="Arial" w:cs="Arial"/>
        </w:rPr>
        <w:tab/>
        <w:t>TOMAS GUTIERREZ MAÑOSCA</w:t>
      </w:r>
      <w:r w:rsidR="00017D18" w:rsidRPr="00A82B09">
        <w:rPr>
          <w:rFonts w:ascii="Arial" w:hAnsi="Arial" w:cs="Arial"/>
        </w:rPr>
        <w:t xml:space="preserve"> </w:t>
      </w:r>
    </w:p>
    <w:p w14:paraId="4D4F3F0A" w14:textId="77777777" w:rsidR="00847716" w:rsidRPr="00A82B09" w:rsidRDefault="00847716" w:rsidP="00847716">
      <w:pPr>
        <w:pStyle w:val="Textoindependiente"/>
        <w:jc w:val="left"/>
        <w:rPr>
          <w:rFonts w:ascii="Arial" w:hAnsi="Arial" w:cs="Arial"/>
        </w:rPr>
      </w:pP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4120B37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4E306E">
        <w:rPr>
          <w:rFonts w:ascii="Arial" w:hAnsi="Arial" w:cs="Arial"/>
          <w:lang w:val="es-ES_tradnl"/>
        </w:rPr>
        <w:t>0</w:t>
      </w:r>
      <w:r w:rsidR="00A322EC">
        <w:rPr>
          <w:rFonts w:ascii="Arial" w:hAnsi="Arial" w:cs="Arial"/>
          <w:lang w:val="es-ES_tradnl"/>
        </w:rPr>
        <w:t>536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15E18010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06FA95C5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65063A2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650B191D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- brindé apoyo en la ejecución de las actividades asignadas en la comuna 17 al proyecto de inversión en especial la población de iniciación deportiva del punto de atención.</w:t>
      </w:r>
    </w:p>
    <w:p w14:paraId="75CF5083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2D50AFC5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B73EDEA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797AD936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- no realicé esta actividad en este periodo.</w:t>
      </w:r>
    </w:p>
    <w:p w14:paraId="78EBD716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0AA76B8B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lastRenderedPageBreak/>
        <w:t>3. Asistir a las diferentes reuniones y capacitaciones programadas por el área de fomento y las propias del cargo, que sean necesarias para el desarrollo del programa. </w:t>
      </w:r>
    </w:p>
    <w:p w14:paraId="53D57369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3EB95AA9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- asistí a mesa de trabajo convocada desde la subsecretaria de fomento para tratar temas relacionados a la ejecución del proyecto.</w:t>
      </w:r>
    </w:p>
    <w:p w14:paraId="67D7E53A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6081C81F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6DE7363C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5A1887FE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- asistí a las mesas de trabajo con el equipo del programa, solicitadas por los</w:t>
      </w:r>
    </w:p>
    <w:p w14:paraId="7A260033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coordinadores zonales en donde participe con las actividades logísticas que se</w:t>
      </w:r>
    </w:p>
    <w:p w14:paraId="1EE29812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presentaron.</w:t>
      </w:r>
    </w:p>
    <w:p w14:paraId="75F0A19C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2B74CAEB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3A996CEB" w14:textId="77777777" w:rsidR="00A322EC" w:rsidRPr="00A322EC" w:rsidRDefault="00A322EC" w:rsidP="00A322EC">
      <w:pPr>
        <w:suppressAutoHyphens w:val="0"/>
        <w:rPr>
          <w:lang w:val="es-CO" w:eastAsia="es-CO"/>
        </w:rPr>
      </w:pPr>
    </w:p>
    <w:p w14:paraId="2AF43B27" w14:textId="77777777" w:rsidR="00A322EC" w:rsidRPr="00A322EC" w:rsidRDefault="00A322EC" w:rsidP="00A322EC">
      <w:pPr>
        <w:suppressAutoHyphens w:val="0"/>
        <w:jc w:val="both"/>
        <w:rPr>
          <w:lang w:val="es-CO" w:eastAsia="es-CO"/>
        </w:rPr>
      </w:pPr>
      <w:r w:rsidRPr="00A322EC">
        <w:rPr>
          <w:rFonts w:ascii="Arial" w:hAnsi="Arial" w:cs="Arial"/>
          <w:color w:val="000000"/>
          <w:lang w:val="es-CO" w:eastAsia="es-CO"/>
        </w:rPr>
        <w:t>- brindé apoyo organizando el grupo de entreno de iniciación deportiva de acuerdo con los lineamientos brindados desde la subsecretaria de fomento.</w:t>
      </w: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4832563E" w14:textId="77777777" w:rsidR="004E306E" w:rsidRDefault="004E306E">
      <w:pPr>
        <w:pStyle w:val="Textoindependiente"/>
        <w:rPr>
          <w:rFonts w:ascii="Arial" w:hAnsi="Arial" w:cs="Arial"/>
          <w:b/>
        </w:rPr>
      </w:pPr>
    </w:p>
    <w:p w14:paraId="79F592D2" w14:textId="0C411E2A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15DEFBCD" w14:textId="77777777" w:rsidR="0092241A" w:rsidRDefault="0092241A" w:rsidP="0092241A">
      <w:pPr>
        <w:pStyle w:val="Default"/>
      </w:pPr>
    </w:p>
    <w:p w14:paraId="4C4772F2" w14:textId="77777777" w:rsidR="00A322EC" w:rsidRPr="00A322EC" w:rsidRDefault="00A322EC" w:rsidP="00A322EC">
      <w:pPr>
        <w:pStyle w:val="Default"/>
      </w:pPr>
    </w:p>
    <w:p w14:paraId="6C1183B4" w14:textId="77777777" w:rsidR="00A322EC" w:rsidRPr="00A322EC" w:rsidRDefault="00A322EC" w:rsidP="00A322EC">
      <w:pPr>
        <w:pStyle w:val="Default"/>
      </w:pPr>
      <w:r w:rsidRPr="00A322EC"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6F68FC4" w14:textId="77777777" w:rsidR="00A322EC" w:rsidRPr="00A322EC" w:rsidRDefault="00A322EC" w:rsidP="00A322EC">
      <w:pPr>
        <w:pStyle w:val="Default"/>
      </w:pPr>
    </w:p>
    <w:p w14:paraId="6BF64A50" w14:textId="77777777" w:rsidR="00A322EC" w:rsidRPr="00A322EC" w:rsidRDefault="00A322EC" w:rsidP="00A322EC">
      <w:pPr>
        <w:pStyle w:val="Default"/>
      </w:pPr>
      <w:r w:rsidRPr="00A322EC">
        <w:t>-Desarrollé las prácticas deportivas de una forma recreativa y dinámica a los beneficiarios que hacen parte del programa. atención.</w:t>
      </w:r>
    </w:p>
    <w:p w14:paraId="628DBF7E" w14:textId="77777777" w:rsidR="00A322EC" w:rsidRPr="00A322EC" w:rsidRDefault="00A322EC" w:rsidP="00A322EC">
      <w:pPr>
        <w:pStyle w:val="Default"/>
      </w:pPr>
    </w:p>
    <w:p w14:paraId="72F83C48" w14:textId="77777777" w:rsidR="00A322EC" w:rsidRPr="00A322EC" w:rsidRDefault="00A322EC" w:rsidP="00A322EC">
      <w:pPr>
        <w:pStyle w:val="Default"/>
      </w:pPr>
      <w:r w:rsidRPr="00A322EC"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82D8B7F" w14:textId="77777777" w:rsidR="00A322EC" w:rsidRPr="00A322EC" w:rsidRDefault="00A322EC" w:rsidP="00A322EC">
      <w:pPr>
        <w:pStyle w:val="Default"/>
      </w:pPr>
    </w:p>
    <w:p w14:paraId="464D4BFF" w14:textId="77777777" w:rsidR="00A322EC" w:rsidRPr="00A322EC" w:rsidRDefault="00A322EC" w:rsidP="00A322EC">
      <w:pPr>
        <w:pStyle w:val="Default"/>
      </w:pPr>
      <w:r w:rsidRPr="00A322EC">
        <w:t>- Apoyé el proceso de registro de beneficiarios en la plataforma SIDER</w:t>
      </w:r>
    </w:p>
    <w:p w14:paraId="1E694CB5" w14:textId="77777777" w:rsidR="00A322EC" w:rsidRPr="00A322EC" w:rsidRDefault="00A322EC" w:rsidP="00A322EC">
      <w:pPr>
        <w:pStyle w:val="Default"/>
      </w:pPr>
    </w:p>
    <w:p w14:paraId="48B071C7" w14:textId="77777777" w:rsidR="00A322EC" w:rsidRPr="00A322EC" w:rsidRDefault="00A322EC" w:rsidP="00A322EC">
      <w:pPr>
        <w:pStyle w:val="Default"/>
      </w:pPr>
      <w:r w:rsidRPr="00A322EC">
        <w:t>3. Asistir a las diferentes reuniones y capacitaciones programadas por el área de fomento y las propias del cargo, que sean necesarias para el desarrollo del programa. </w:t>
      </w:r>
    </w:p>
    <w:p w14:paraId="3409B7B6" w14:textId="77777777" w:rsidR="00A322EC" w:rsidRPr="00A322EC" w:rsidRDefault="00A322EC" w:rsidP="00A322EC">
      <w:pPr>
        <w:pStyle w:val="Default"/>
      </w:pPr>
    </w:p>
    <w:p w14:paraId="73D9817A" w14:textId="77777777" w:rsidR="00A322EC" w:rsidRPr="00A322EC" w:rsidRDefault="00A322EC" w:rsidP="00A322EC">
      <w:pPr>
        <w:pStyle w:val="Default"/>
      </w:pPr>
      <w:r w:rsidRPr="00A322EC">
        <w:t>- asistí a capacitación para inducción y tratar temas relacionados al</w:t>
      </w:r>
    </w:p>
    <w:p w14:paraId="7A4926A5" w14:textId="77777777" w:rsidR="00A322EC" w:rsidRPr="00A322EC" w:rsidRDefault="00A322EC" w:rsidP="00A322EC">
      <w:pPr>
        <w:pStyle w:val="Default"/>
      </w:pPr>
      <w:r w:rsidRPr="00A322EC">
        <w:t>proceso de iniciación al programa de la subsecretaria</w:t>
      </w:r>
    </w:p>
    <w:p w14:paraId="635C758F" w14:textId="77777777" w:rsidR="00A322EC" w:rsidRPr="00A322EC" w:rsidRDefault="00A322EC" w:rsidP="00A322EC">
      <w:pPr>
        <w:pStyle w:val="Default"/>
      </w:pPr>
    </w:p>
    <w:p w14:paraId="6D16E542" w14:textId="77777777" w:rsidR="00A322EC" w:rsidRPr="00A322EC" w:rsidRDefault="00A322EC" w:rsidP="00A322EC">
      <w:pPr>
        <w:pStyle w:val="Default"/>
      </w:pPr>
      <w:r w:rsidRPr="00A322EC"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22660DEA" w14:textId="77777777" w:rsidR="00A322EC" w:rsidRPr="00A322EC" w:rsidRDefault="00A322EC" w:rsidP="00A322EC">
      <w:pPr>
        <w:pStyle w:val="Default"/>
      </w:pPr>
    </w:p>
    <w:p w14:paraId="40308414" w14:textId="77777777" w:rsidR="00A322EC" w:rsidRPr="00A322EC" w:rsidRDefault="00A322EC" w:rsidP="00A322EC">
      <w:pPr>
        <w:pStyle w:val="Default"/>
      </w:pPr>
      <w:r w:rsidRPr="00A322EC">
        <w:t>- asistí a capacitación en la secretaria del deporte y la recreación para</w:t>
      </w:r>
    </w:p>
    <w:p w14:paraId="2047C457" w14:textId="77777777" w:rsidR="00A322EC" w:rsidRPr="00A322EC" w:rsidRDefault="00A322EC" w:rsidP="00A322EC">
      <w:pPr>
        <w:pStyle w:val="Default"/>
      </w:pPr>
      <w:r w:rsidRPr="00A322EC">
        <w:t>socializar el diagnóstico de expectativa y visión por parte de los zonales además se</w:t>
      </w:r>
    </w:p>
    <w:p w14:paraId="7C44059C" w14:textId="77777777" w:rsidR="00A322EC" w:rsidRPr="00A322EC" w:rsidRDefault="00A322EC" w:rsidP="00A322EC">
      <w:pPr>
        <w:pStyle w:val="Default"/>
      </w:pPr>
      <w:r w:rsidRPr="00A322EC">
        <w:t>presentaron los formatos que se van a manejar en el programa.</w:t>
      </w:r>
    </w:p>
    <w:p w14:paraId="589820DD" w14:textId="77777777" w:rsidR="00A322EC" w:rsidRPr="00A322EC" w:rsidRDefault="00A322EC" w:rsidP="00A322EC">
      <w:pPr>
        <w:pStyle w:val="Default"/>
      </w:pPr>
    </w:p>
    <w:p w14:paraId="5F31AD67" w14:textId="77777777" w:rsidR="00A322EC" w:rsidRPr="00A322EC" w:rsidRDefault="00A322EC" w:rsidP="00A322EC">
      <w:pPr>
        <w:pStyle w:val="Default"/>
      </w:pPr>
      <w:r w:rsidRPr="00A322EC">
        <w:t>5. Las demás relacionadas con el desarrollo del objeto contractual"</w:t>
      </w:r>
    </w:p>
    <w:p w14:paraId="0FD63092" w14:textId="77777777" w:rsidR="00A322EC" w:rsidRPr="00A322EC" w:rsidRDefault="00A322EC" w:rsidP="00A322EC">
      <w:pPr>
        <w:pStyle w:val="Default"/>
      </w:pPr>
    </w:p>
    <w:p w14:paraId="271216F3" w14:textId="77777777" w:rsidR="00A322EC" w:rsidRPr="00A322EC" w:rsidRDefault="00A322EC" w:rsidP="00A322EC">
      <w:pPr>
        <w:pStyle w:val="Default"/>
      </w:pPr>
      <w:r w:rsidRPr="00A322EC">
        <w:t>- asistí a la zona de entrenamientos para brindar información acerca del programa</w:t>
      </w:r>
    </w:p>
    <w:p w14:paraId="7C072DCF" w14:textId="77777777" w:rsidR="00A322EC" w:rsidRPr="00A322EC" w:rsidRDefault="00A322EC" w:rsidP="00A322EC">
      <w:pPr>
        <w:pStyle w:val="Default"/>
      </w:pPr>
      <w:r w:rsidRPr="00A322EC">
        <w:t>deportivo que ofrece la secretaria del deporte, con el fin de motivar a la comunidad para que hagan parte de nuestro grupo.</w:t>
      </w:r>
    </w:p>
    <w:p w14:paraId="3D39AA33" w14:textId="77777777" w:rsidR="004E306E" w:rsidRDefault="004E306E" w:rsidP="0092241A">
      <w:pPr>
        <w:pStyle w:val="Default"/>
      </w:pP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173C9F71" w14:textId="77777777" w:rsidR="00A322EC" w:rsidRDefault="00A322EC" w:rsidP="00A322EC">
      <w:pPr>
        <w:pStyle w:val="Textoindependiente"/>
        <w:ind w:left="110"/>
        <w:rPr>
          <w:sz w:val="21"/>
        </w:rPr>
      </w:pPr>
    </w:p>
    <w:p w14:paraId="0BBD6A07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ED0CF5">
        <w:rPr>
          <w:rFonts w:ascii="ArialMT" w:eastAsiaTheme="minorHAnsi" w:hAnsi="ArialMT" w:cs="ArialMT"/>
          <w:noProof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C9935F4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1CB7C050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>
        <w:rPr>
          <w:rFonts w:ascii="ArialMT" w:eastAsiaTheme="minorHAnsi" w:hAnsi="ArialMT" w:cs="ArialMT"/>
          <w:noProof/>
          <w:lang w:val="es-CO"/>
        </w:rPr>
        <w:t>-Desarrollé</w:t>
      </w:r>
      <w:r w:rsidRPr="00D50547">
        <w:rPr>
          <w:rFonts w:ascii="ArialMT" w:eastAsiaTheme="minorHAnsi" w:hAnsi="ArialMT" w:cs="ArialMT"/>
          <w:noProof/>
          <w:lang w:val="es-CO"/>
        </w:rPr>
        <w:t xml:space="preserve"> </w:t>
      </w:r>
      <w:r>
        <w:rPr>
          <w:rFonts w:ascii="ArialMT" w:eastAsiaTheme="minorHAnsi" w:hAnsi="ArialMT" w:cs="ArialMT"/>
          <w:noProof/>
          <w:lang w:val="es-CO"/>
        </w:rPr>
        <w:t>jornadas deportivas y recreativas, fundamentando las sesiones en el deporte del Fútbol, con el objetivo de impactar a la población infantil, beneficiaria del programa Deporvida de la Secretaria del Deporte y la Recreación</w:t>
      </w:r>
      <w:r w:rsidRPr="00D50547">
        <w:rPr>
          <w:rFonts w:ascii="ArialMT" w:eastAsiaTheme="minorHAnsi" w:hAnsi="ArialMT" w:cs="ArialMT"/>
          <w:noProof/>
          <w:lang w:val="es-CO"/>
        </w:rPr>
        <w:t>.</w:t>
      </w:r>
    </w:p>
    <w:p w14:paraId="50597B7A" w14:textId="77777777" w:rsidR="00A322EC" w:rsidRPr="00ED0CF5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13E2DCED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ED0CF5">
        <w:rPr>
          <w:rFonts w:ascii="ArialMT" w:eastAsiaTheme="minorHAnsi" w:hAnsi="ArialMT" w:cs="ArialMT"/>
          <w:noProof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1422F44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631BFBE6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>
        <w:rPr>
          <w:rFonts w:ascii="ArialMT" w:eastAsiaTheme="minorHAnsi" w:hAnsi="ArialMT" w:cs="ArialMT"/>
          <w:noProof/>
          <w:lang w:val="es-CO"/>
        </w:rPr>
        <w:t>- Realicé la creación de grupos y el cargue de usuarios beneficiarios del programa Deporvida de la Secretaria del Deporte y la Recreación en la Plataforma SIDER, con el objetivo de llevar las estadísticas de usuarios atendidos.</w:t>
      </w:r>
    </w:p>
    <w:p w14:paraId="439B893D" w14:textId="77777777" w:rsidR="00A322EC" w:rsidRPr="00ED0CF5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40ECB091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ED0CF5">
        <w:rPr>
          <w:rFonts w:ascii="ArialMT" w:eastAsiaTheme="minorHAnsi" w:hAnsi="ArialMT" w:cs="ArialMT"/>
          <w:noProof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533E887C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2106E6C6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>
        <w:rPr>
          <w:rFonts w:ascii="ArialMT" w:eastAsiaTheme="minorHAnsi" w:hAnsi="ArialMT" w:cs="ArialMT"/>
          <w:noProof/>
          <w:lang w:val="es-CO"/>
        </w:rPr>
        <w:t>- Participé de la socialización virtual convocada por el apoyo administrativo Moises Barón de la subsecretaría de Fomento, donde socializó los lineamientos y paso a paso para radicar la cuenta de cobro final y la entrega de la documentación impresa en los tiempos establecidos, con el objetivo de obtener el paz y salvo.</w:t>
      </w:r>
    </w:p>
    <w:p w14:paraId="20CFF8B9" w14:textId="77777777" w:rsidR="00A322EC" w:rsidRPr="00ED0CF5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65858CEC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ED0CF5">
        <w:rPr>
          <w:rFonts w:ascii="ArialMT" w:eastAsiaTheme="minorHAnsi" w:hAnsi="ArialMT" w:cs="ArialMT"/>
          <w:noProof/>
          <w:lang w:val="es-CO"/>
        </w:rPr>
        <w:lastRenderedPageBreak/>
        <w:t>4. Realizar tareas de apoyo en las actividades operativas, logísticas o asistenciales de carácter misional de la Secretaría de Deporte y Recreación, en el cumplimiento del objeto contractual.</w:t>
      </w:r>
    </w:p>
    <w:p w14:paraId="4F7C3105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6A716D3F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>
        <w:rPr>
          <w:rFonts w:ascii="ArialMT" w:eastAsiaTheme="minorHAnsi" w:hAnsi="ArialMT" w:cs="ArialMT"/>
          <w:noProof/>
          <w:lang w:val="es-CO"/>
        </w:rPr>
        <w:t>- Participé de la actividad de socialización sobre el tema de Nutrición, organizada por el equipo primario del programa Deporvida, donde compartieron herramientas e información específica que se puede utilizar en las jornadas deportivas en los territorios impactados, para beneficiar a los usuarios de la Secretaría del Deporte y la Recreación.</w:t>
      </w:r>
    </w:p>
    <w:p w14:paraId="1C790153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69349528" w14:textId="77777777" w:rsidR="00A322EC" w:rsidRPr="00ED0CF5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214B0EBA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  <w:r w:rsidRPr="00ED0CF5">
        <w:rPr>
          <w:rFonts w:ascii="ArialMT" w:eastAsiaTheme="minorHAnsi" w:hAnsi="ArialMT" w:cs="ArialMT"/>
          <w:noProof/>
          <w:lang w:val="es-CO"/>
        </w:rPr>
        <w:t>5. Las demás relacionadas con el desarrollo del objeto contractual"</w:t>
      </w:r>
    </w:p>
    <w:p w14:paraId="5780BE53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noProof/>
          <w:lang w:val="es-CO"/>
        </w:rPr>
      </w:pPr>
    </w:p>
    <w:p w14:paraId="01125E4F" w14:textId="77777777" w:rsidR="00A322EC" w:rsidRPr="009531F8" w:rsidRDefault="00A322EC" w:rsidP="00A322EC">
      <w:pPr>
        <w:adjustRightInd w:val="0"/>
        <w:jc w:val="both"/>
        <w:rPr>
          <w:rFonts w:ascii="ArialMT" w:eastAsiaTheme="minorHAnsi" w:hAnsi="ArialMT" w:cs="ArialMT"/>
          <w:lang w:val="es-CO"/>
        </w:rPr>
      </w:pPr>
      <w:r>
        <w:rPr>
          <w:rFonts w:ascii="ArialMT" w:eastAsiaTheme="minorHAnsi" w:hAnsi="ArialMT" w:cs="ArialMT"/>
          <w:lang w:val="es-CO"/>
        </w:rPr>
        <w:t xml:space="preserve">- Participé de la mesa de trabajo citada por el coordinador zonal de la comuna 17 del programa </w:t>
      </w:r>
      <w:proofErr w:type="spellStart"/>
      <w:r>
        <w:rPr>
          <w:rFonts w:ascii="ArialMT" w:eastAsiaTheme="minorHAnsi" w:hAnsi="ArialMT" w:cs="ArialMT"/>
          <w:lang w:val="es-CO"/>
        </w:rPr>
        <w:t>Deporvida</w:t>
      </w:r>
      <w:proofErr w:type="spellEnd"/>
      <w:r>
        <w:rPr>
          <w:rFonts w:ascii="ArialMT" w:eastAsiaTheme="minorHAnsi" w:hAnsi="ArialMT" w:cs="ArialMT"/>
          <w:lang w:val="es-CO"/>
        </w:rPr>
        <w:t>, con el objetivo de realizar seguimiento a la entrega correspondiente de formatos del Sistema de Gestión de Calidad, entrega de fichas de inscripción, manejo de la plataforma SIDER y sesiones de clase en campo.</w:t>
      </w:r>
    </w:p>
    <w:p w14:paraId="38B89C3F" w14:textId="77777777" w:rsidR="00A322EC" w:rsidRDefault="00A322EC" w:rsidP="00A322EC">
      <w:pPr>
        <w:adjustRightInd w:val="0"/>
        <w:jc w:val="both"/>
        <w:rPr>
          <w:rFonts w:ascii="ArialMT" w:eastAsiaTheme="minorHAnsi" w:hAnsi="ArialMT" w:cs="ArialMT"/>
          <w:color w:val="FF0000"/>
          <w:lang w:val="es-CO"/>
        </w:rPr>
      </w:pPr>
    </w:p>
    <w:p w14:paraId="6FFAB4D8" w14:textId="18B6559F" w:rsidR="0092241A" w:rsidRPr="00BA1E44" w:rsidRDefault="0092241A" w:rsidP="00BA1E44">
      <w:pPr>
        <w:suppressAutoHyphens w:val="0"/>
        <w:rPr>
          <w:lang w:val="es-CO" w:eastAsia="es-CO"/>
        </w:rPr>
      </w:pP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14042B3" w:rsidR="006E3A73" w:rsidRDefault="00A322EC" w:rsidP="006F2DEB">
      <w:pPr>
        <w:pStyle w:val="Textoindependiente"/>
        <w:rPr>
          <w:rFonts w:ascii="Arial" w:hAnsi="Arial" w:cs="Arial"/>
          <w:color w:val="000000"/>
        </w:rPr>
      </w:pPr>
      <w:r w:rsidRPr="00D50547">
        <w:rPr>
          <w:noProof/>
        </w:rPr>
        <w:drawing>
          <wp:inline distT="0" distB="0" distL="0" distR="0" wp14:anchorId="494BD15A" wp14:editId="7CAB3B24">
            <wp:extent cx="2762636" cy="50489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1E57CA2D" w14:textId="77777777" w:rsidR="00A322EC" w:rsidRPr="00A322EC" w:rsidRDefault="00A322EC" w:rsidP="00A322EC">
      <w:pPr>
        <w:pStyle w:val="Textoindependiente"/>
        <w:rPr>
          <w:rFonts w:ascii="Arial" w:hAnsi="Arial" w:cs="Arial"/>
          <w:color w:val="000000"/>
        </w:rPr>
      </w:pPr>
      <w:r w:rsidRPr="00A322EC">
        <w:rPr>
          <w:rFonts w:ascii="Arial" w:hAnsi="Arial" w:cs="Arial"/>
          <w:color w:val="000000"/>
        </w:rPr>
        <w:t>HECTOR FABIO SANCHEZ LANDAZURI</w:t>
      </w:r>
    </w:p>
    <w:p w14:paraId="52B31E59" w14:textId="28F3D540" w:rsidR="003A55A7" w:rsidRPr="00A82B09" w:rsidRDefault="00A322EC" w:rsidP="00A322EC">
      <w:pPr>
        <w:pStyle w:val="Textoindependiente"/>
        <w:rPr>
          <w:rFonts w:ascii="Arial" w:hAnsi="Arial" w:cs="Arial"/>
          <w:color w:val="000000"/>
        </w:rPr>
      </w:pPr>
      <w:r w:rsidRPr="00A322EC">
        <w:rPr>
          <w:rFonts w:ascii="Arial" w:hAnsi="Arial" w:cs="Arial"/>
          <w:color w:val="000000"/>
        </w:rPr>
        <w:t>1107508286</w:t>
      </w:r>
      <w:r w:rsidR="001405D6" w:rsidRPr="00A82B09">
        <w:rPr>
          <w:rFonts w:ascii="Arial" w:hAnsi="Arial" w:cs="Arial"/>
        </w:rPr>
        <w:tab/>
        <w:t xml:space="preserve">  </w:t>
      </w:r>
      <w:r w:rsidR="008054F8" w:rsidRPr="00A82B09">
        <w:rPr>
          <w:rFonts w:ascii="Arial" w:hAnsi="Arial" w:cs="Arial"/>
        </w:rPr>
        <w:t xml:space="preserve">  </w:t>
      </w:r>
    </w:p>
    <w:p w14:paraId="3CA026CE" w14:textId="77777777" w:rsidR="00B10B35" w:rsidRPr="00A82B09" w:rsidRDefault="00CA5E7F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F0E53" w14:textId="77777777" w:rsidR="00D8068C" w:rsidRDefault="00D8068C">
      <w:r>
        <w:separator/>
      </w:r>
    </w:p>
  </w:endnote>
  <w:endnote w:type="continuationSeparator" w:id="0">
    <w:p w14:paraId="464F7697" w14:textId="77777777" w:rsidR="00D8068C" w:rsidRDefault="00D8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63890" w14:textId="77777777" w:rsidR="00D8068C" w:rsidRDefault="00D8068C">
      <w:r>
        <w:separator/>
      </w:r>
    </w:p>
  </w:footnote>
  <w:footnote w:type="continuationSeparator" w:id="0">
    <w:p w14:paraId="7DCC3035" w14:textId="77777777" w:rsidR="00D8068C" w:rsidRDefault="00D80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623B8AFE" w14:textId="41D874F8" w:rsidR="00A81C9D" w:rsidRPr="000005A3" w:rsidRDefault="00180E49" w:rsidP="00A81C9D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A81C9D">
      <w:rPr>
        <w:rFonts w:ascii="Arial" w:hAnsi="Arial" w:cs="Arial"/>
        <w:b/>
        <w:bCs/>
        <w:lang w:val="es-MX"/>
      </w:rPr>
      <w:t>.0</w:t>
    </w:r>
    <w:r w:rsidR="00A322EC">
      <w:rPr>
        <w:rFonts w:ascii="Arial" w:hAnsi="Arial" w:cs="Arial"/>
        <w:b/>
        <w:bCs/>
        <w:lang w:val="es-MX"/>
      </w:rPr>
      <w:t>536</w:t>
    </w:r>
    <w:r w:rsidR="0018620C">
      <w:rPr>
        <w:rFonts w:ascii="Arial" w:hAnsi="Arial" w:cs="Arial"/>
        <w:b/>
        <w:bCs/>
        <w:lang w:val="es-MX"/>
      </w:rPr>
      <w:t xml:space="preserve"> - 2025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87626F"/>
    <w:multiLevelType w:val="multilevel"/>
    <w:tmpl w:val="0694C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1D22CDC"/>
    <w:multiLevelType w:val="multilevel"/>
    <w:tmpl w:val="40A67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6D2AA9"/>
    <w:multiLevelType w:val="hybridMultilevel"/>
    <w:tmpl w:val="AAC85B7A"/>
    <w:lvl w:ilvl="0" w:tplc="55F2A424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B051CC4"/>
    <w:multiLevelType w:val="multilevel"/>
    <w:tmpl w:val="A0FC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885326"/>
    <w:multiLevelType w:val="hybridMultilevel"/>
    <w:tmpl w:val="BEEA9502"/>
    <w:lvl w:ilvl="0" w:tplc="D4F42018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74880">
    <w:abstractNumId w:val="9"/>
  </w:num>
  <w:num w:numId="2" w16cid:durableId="255943903">
    <w:abstractNumId w:val="1"/>
  </w:num>
  <w:num w:numId="3" w16cid:durableId="1836914083">
    <w:abstractNumId w:val="4"/>
  </w:num>
  <w:num w:numId="4" w16cid:durableId="1174539558">
    <w:abstractNumId w:val="2"/>
  </w:num>
  <w:num w:numId="5" w16cid:durableId="1393307977">
    <w:abstractNumId w:val="0"/>
  </w:num>
  <w:num w:numId="6" w16cid:durableId="1002246323">
    <w:abstractNumId w:val="10"/>
  </w:num>
  <w:num w:numId="7" w16cid:durableId="1566721149">
    <w:abstractNumId w:val="24"/>
  </w:num>
  <w:num w:numId="8" w16cid:durableId="1245265679">
    <w:abstractNumId w:val="22"/>
  </w:num>
  <w:num w:numId="9" w16cid:durableId="355274637">
    <w:abstractNumId w:val="18"/>
  </w:num>
  <w:num w:numId="10" w16cid:durableId="1751733990">
    <w:abstractNumId w:val="15"/>
  </w:num>
  <w:num w:numId="11" w16cid:durableId="1025247929">
    <w:abstractNumId w:val="3"/>
  </w:num>
  <w:num w:numId="12" w16cid:durableId="808668137">
    <w:abstractNumId w:val="14"/>
  </w:num>
  <w:num w:numId="13" w16cid:durableId="179004507">
    <w:abstractNumId w:val="25"/>
  </w:num>
  <w:num w:numId="14" w16cid:durableId="889271205">
    <w:abstractNumId w:val="12"/>
  </w:num>
  <w:num w:numId="15" w16cid:durableId="1301305785">
    <w:abstractNumId w:val="13"/>
  </w:num>
  <w:num w:numId="16" w16cid:durableId="208059057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769957926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008367287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586233982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27798892">
    <w:abstractNumId w:val="23"/>
  </w:num>
  <w:num w:numId="21" w16cid:durableId="1743526645">
    <w:abstractNumId w:val="17"/>
  </w:num>
  <w:num w:numId="22" w16cid:durableId="354503598">
    <w:abstractNumId w:val="19"/>
  </w:num>
  <w:num w:numId="23" w16cid:durableId="1052382476">
    <w:abstractNumId w:val="21"/>
  </w:num>
  <w:num w:numId="24" w16cid:durableId="1143036582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0441C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0331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8620C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3E6F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306E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47716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124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2EC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1C9D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236F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68C"/>
    <w:rsid w:val="00D80890"/>
    <w:rsid w:val="00D82101"/>
    <w:rsid w:val="00DA37CE"/>
    <w:rsid w:val="00DA3B5C"/>
    <w:rsid w:val="00DA45DA"/>
    <w:rsid w:val="00DB1A04"/>
    <w:rsid w:val="00DB6393"/>
    <w:rsid w:val="00DB6AC1"/>
    <w:rsid w:val="00DC18B5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A3A66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4E306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1081</Words>
  <Characters>5946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Ana Mercedes Aristizabal Restrepo</cp:lastModifiedBy>
  <cp:revision>3</cp:revision>
  <cp:lastPrinted>2025-04-04T14:51:00Z</cp:lastPrinted>
  <dcterms:created xsi:type="dcterms:W3CDTF">2025-04-04T14:52:00Z</dcterms:created>
  <dcterms:modified xsi:type="dcterms:W3CDTF">2025-04-04T16:18:00Z</dcterms:modified>
</cp:coreProperties>
</file>